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747" w14:textId="0A5393C0" w:rsidR="006E17FE" w:rsidRDefault="006E17FE" w:rsidP="006E17F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0012558F">
        <w:rPr>
          <w:rFonts w:ascii="Arial" w:hAnsi="Arial" w:cs="Arial" w:hint="eastAsia"/>
          <w:b/>
          <w:sz w:val="24"/>
          <w:szCs w:val="28"/>
          <w:lang w:val="en-US"/>
        </w:rPr>
        <w:t>-</w:t>
      </w:r>
      <w:r w:rsidR="0087661A">
        <w:rPr>
          <w:rFonts w:ascii="Arial" w:hAnsi="Arial" w:cs="Arial"/>
          <w:b/>
          <w:sz w:val="24"/>
          <w:szCs w:val="28"/>
          <w:lang w:val="en-US"/>
        </w:rPr>
        <w:t>bis-e</w:t>
      </w:r>
      <w:r w:rsidRPr="001D2FBF">
        <w:rPr>
          <w:rFonts w:ascii="Arial" w:hAnsi="Arial" w:cs="Arial"/>
          <w:b/>
          <w:sz w:val="24"/>
          <w:szCs w:val="28"/>
        </w:rPr>
        <w:tab/>
      </w:r>
      <w:r w:rsidR="0065605C" w:rsidRPr="000A5A74">
        <w:rPr>
          <w:rFonts w:ascii="Arial" w:hAnsi="Arial" w:cs="Arial"/>
          <w:b/>
          <w:sz w:val="24"/>
          <w:szCs w:val="28"/>
          <w:lang w:val="en-US"/>
        </w:rPr>
        <w:t>R4-230</w:t>
      </w:r>
      <w:r w:rsidR="000A5A74">
        <w:rPr>
          <w:rFonts w:ascii="Arial" w:hAnsi="Arial" w:cs="Arial"/>
          <w:b/>
          <w:sz w:val="24"/>
          <w:szCs w:val="28"/>
          <w:lang w:val="en-US"/>
        </w:rPr>
        <w:t>5048</w:t>
      </w:r>
    </w:p>
    <w:p w14:paraId="6773B3DF" w14:textId="0930A8A3" w:rsidR="006E17FE" w:rsidRPr="001D2FBF" w:rsidRDefault="0087661A" w:rsidP="006E17FE">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006E17FE" w:rsidRPr="00FE5D01">
        <w:rPr>
          <w:rFonts w:ascii="Arial" w:hAnsi="Arial" w:cs="Arial"/>
          <w:b/>
          <w:sz w:val="24"/>
          <w:szCs w:val="28"/>
          <w:lang w:val="en-US"/>
        </w:rPr>
        <w:t xml:space="preserve">,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1</w:t>
      </w:r>
      <w:r w:rsidR="006E17FE">
        <w:rPr>
          <w:rFonts w:ascii="Arial" w:hAnsi="Arial" w:cs="Arial"/>
          <w:b/>
          <w:sz w:val="24"/>
          <w:szCs w:val="28"/>
          <w:lang w:val="en-US"/>
        </w:rPr>
        <w:t>7</w:t>
      </w:r>
      <w:r w:rsidR="006E17FE" w:rsidRPr="00CB7E10">
        <w:rPr>
          <w:rFonts w:ascii="Arial" w:hAnsi="Arial" w:cs="Arial"/>
          <w:b/>
          <w:sz w:val="24"/>
          <w:szCs w:val="28"/>
          <w:lang w:val="en-US"/>
        </w:rPr>
        <w:t xml:space="preserve"> –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26</w:t>
      </w:r>
      <w:r w:rsidR="006E17FE" w:rsidRPr="00CB7E10">
        <w:rPr>
          <w:rFonts w:ascii="Arial" w:hAnsi="Arial" w:cs="Arial"/>
          <w:b/>
          <w:sz w:val="24"/>
          <w:szCs w:val="28"/>
          <w:lang w:val="en-US"/>
        </w:rPr>
        <w:t>, 202</w:t>
      </w:r>
      <w:r w:rsidR="0065605C">
        <w:rPr>
          <w:rFonts w:ascii="Arial" w:hAnsi="Arial" w:cs="Arial"/>
          <w:b/>
          <w:sz w:val="24"/>
          <w:szCs w:val="28"/>
          <w:lang w:val="en-US"/>
        </w:rPr>
        <w:t>3</w:t>
      </w:r>
    </w:p>
    <w:bookmarkEnd w:id="1"/>
    <w:p w14:paraId="367FCFEA" w14:textId="7FB43C42"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661A">
        <w:rPr>
          <w:rFonts w:ascii="Arial" w:hAnsi="Arial" w:cs="Arial"/>
          <w:color w:val="000000"/>
          <w:sz w:val="22"/>
        </w:rPr>
        <w:t>5.11.2</w:t>
      </w:r>
      <w:r w:rsidR="00EC009E">
        <w:rPr>
          <w:rFonts w:ascii="Arial" w:hAnsi="Arial" w:cs="Arial"/>
          <w:color w:val="000000"/>
          <w:sz w:val="22"/>
        </w:rPr>
        <w:t>.</w:t>
      </w:r>
      <w:r w:rsidR="00575278">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18943A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w:t>
      </w:r>
      <w:r w:rsidR="0052582F">
        <w:rPr>
          <w:rFonts w:ascii="Arial" w:hAnsi="Arial" w:cs="Arial"/>
          <w:color w:val="000000"/>
          <w:sz w:val="22"/>
        </w:rPr>
        <w:t>B-1-</w:t>
      </w:r>
      <w:r w:rsidR="00575278">
        <w:rPr>
          <w:rFonts w:ascii="Arial" w:hAnsi="Arial" w:cs="Arial"/>
          <w:color w:val="000000"/>
          <w:sz w:val="22"/>
        </w:rPr>
        <w:t>2</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254A9303" w:rsidR="00270832" w:rsidRPr="00D12C63" w:rsidRDefault="00270832" w:rsidP="00270832">
      <w:pPr>
        <w:spacing w:before="120" w:after="0"/>
        <w:jc w:val="both"/>
        <w:rPr>
          <w:lang w:val="en-US"/>
        </w:rPr>
      </w:pPr>
      <w:r w:rsidRPr="00D12C63">
        <w:rPr>
          <w:lang w:val="en-US"/>
        </w:rPr>
        <w:t>In the RAN#9</w:t>
      </w:r>
      <w:r w:rsidR="0012558F">
        <w:rPr>
          <w:lang w:val="en-US"/>
        </w:rPr>
        <w:t>9</w:t>
      </w:r>
      <w:r w:rsidRPr="00D12C63">
        <w:rPr>
          <w:lang w:val="en-US"/>
        </w:rPr>
        <w:t xml:space="preserve"> meeting, </w:t>
      </w:r>
      <w:r w:rsidR="005256CC">
        <w:rPr>
          <w:lang w:val="en-US"/>
        </w:rPr>
        <w:t>a new WID to c</w:t>
      </w:r>
      <w:r w:rsidR="005256CC" w:rsidRPr="005256CC">
        <w:rPr>
          <w:lang w:val="en-US"/>
        </w:rPr>
        <w:t xml:space="preserve">omplete the specification support for </w:t>
      </w:r>
      <w:r w:rsidR="00571346">
        <w:rPr>
          <w:lang w:val="en-US"/>
        </w:rPr>
        <w:t>BWP</w:t>
      </w:r>
      <w:r w:rsidR="005256CC" w:rsidRPr="005256CC">
        <w:rPr>
          <w:lang w:val="en-US"/>
        </w:rPr>
        <w:t xml:space="preserve"> operation without restriction in NR</w:t>
      </w:r>
      <w:r w:rsidR="00E54FA5">
        <w:rPr>
          <w:lang w:val="en-US"/>
        </w:rPr>
        <w:t xml:space="preserve"> [1]</w:t>
      </w:r>
      <w:r>
        <w:rPr>
          <w:lang w:val="en-US"/>
        </w:rPr>
        <w:t xml:space="preserve">. </w:t>
      </w:r>
      <w:r w:rsidR="003A4F0A" w:rsidRPr="00B6611B">
        <w:rPr>
          <w:rFonts w:eastAsia="等线"/>
          <w:lang w:val="en-US"/>
        </w:rPr>
        <w:t>The work item includes following objectives:</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17878B48" w14:textId="77777777" w:rsidR="003A4F0A" w:rsidRPr="008C2B25" w:rsidRDefault="003A4F0A" w:rsidP="003A4F0A">
            <w:pPr>
              <w:numPr>
                <w:ilvl w:val="0"/>
                <w:numId w:val="43"/>
              </w:numPr>
              <w:suppressAutoHyphens w:val="0"/>
              <w:autoSpaceDN w:val="0"/>
              <w:adjustRightInd w:val="0"/>
              <w:spacing w:after="0"/>
              <w:rPr>
                <w:rFonts w:eastAsia="等线"/>
                <w:lang w:val="en-US" w:eastAsia="zh-CN"/>
              </w:rPr>
            </w:pPr>
            <w:r w:rsidRPr="008C2B25">
              <w:rPr>
                <w:rFonts w:eastAsia="等线" w:hint="eastAsia"/>
                <w:lang w:val="en-US" w:eastAsia="zh-CN"/>
              </w:rPr>
              <w:t>F</w:t>
            </w:r>
            <w:r w:rsidRPr="008C2B25">
              <w:rPr>
                <w:rFonts w:eastAsia="等线"/>
                <w:lang w:val="en-US" w:eastAsia="zh-CN"/>
              </w:rPr>
              <w:t xml:space="preserve">or Option A </w:t>
            </w:r>
          </w:p>
          <w:p w14:paraId="45F7150F" w14:textId="77777777" w:rsidR="003A4F0A" w:rsidRPr="008C2B25" w:rsidRDefault="003A4F0A" w:rsidP="003A4F0A">
            <w:pPr>
              <w:numPr>
                <w:ilvl w:val="1"/>
                <w:numId w:val="43"/>
              </w:numPr>
              <w:suppressAutoHyphens w:val="0"/>
              <w:autoSpaceDN w:val="0"/>
              <w:adjustRightInd w:val="0"/>
              <w:spacing w:after="0"/>
              <w:rPr>
                <w:rFonts w:eastAsia="等线"/>
                <w:lang w:val="en-US" w:eastAsia="zh-CN"/>
              </w:rPr>
            </w:pPr>
            <w:r w:rsidRPr="00A3451F">
              <w:rPr>
                <w:rFonts w:eastAsia="等线"/>
                <w:lang w:val="en-US" w:eastAsia="zh-CN"/>
              </w:rPr>
              <w:t xml:space="preserve">Study </w:t>
            </w:r>
            <w:r>
              <w:rPr>
                <w:rFonts w:eastAsia="等线"/>
                <w:lang w:val="en-US" w:eastAsia="zh-CN"/>
              </w:rPr>
              <w:t xml:space="preserve">and specify </w:t>
            </w:r>
            <w:r w:rsidRPr="00532C6E">
              <w:t>if any clarifications of the existing requirements are needed, e.g., applicability of requirements, conditions of gap configuration etc</w:t>
            </w:r>
            <w:r w:rsidRPr="00A3451F">
              <w:rPr>
                <w:rFonts w:eastAsia="等线"/>
                <w:lang w:val="en-US" w:eastAsia="zh-CN"/>
              </w:rPr>
              <w:t>.</w:t>
            </w:r>
            <w:r>
              <w:rPr>
                <w:rFonts w:eastAsia="等线"/>
                <w:lang w:val="en-US" w:eastAsia="zh-CN"/>
              </w:rPr>
              <w:t xml:space="preserve"> (RAN4)</w:t>
            </w:r>
          </w:p>
          <w:p w14:paraId="32EFBA5D" w14:textId="77777777" w:rsidR="003A4F0A" w:rsidRPr="008C2B25" w:rsidRDefault="003A4F0A" w:rsidP="003A4F0A">
            <w:pPr>
              <w:numPr>
                <w:ilvl w:val="0"/>
                <w:numId w:val="43"/>
              </w:numPr>
              <w:suppressAutoHyphens w:val="0"/>
              <w:autoSpaceDN w:val="0"/>
              <w:adjustRightInd w:val="0"/>
              <w:spacing w:after="0"/>
              <w:rPr>
                <w:rFonts w:eastAsia="等线"/>
                <w:lang w:val="en-US" w:eastAsia="zh-CN"/>
              </w:rPr>
            </w:pPr>
            <w:r w:rsidRPr="008C2B25">
              <w:rPr>
                <w:rFonts w:eastAsia="等线"/>
                <w:lang w:val="en-US" w:eastAsia="zh-CN"/>
              </w:rPr>
              <w:t>For Option B-1-1</w:t>
            </w:r>
          </w:p>
          <w:p w14:paraId="31CD5A6D" w14:textId="77777777" w:rsidR="003A4F0A" w:rsidRPr="008C2B25" w:rsidRDefault="003A4F0A" w:rsidP="003A4F0A">
            <w:pPr>
              <w:numPr>
                <w:ilvl w:val="1"/>
                <w:numId w:val="43"/>
              </w:numPr>
              <w:suppressAutoHyphens w:val="0"/>
              <w:autoSpaceDN w:val="0"/>
              <w:adjustRightInd w:val="0"/>
              <w:spacing w:after="0"/>
              <w:rPr>
                <w:rFonts w:eastAsia="等线"/>
                <w:lang w:val="en-US" w:eastAsia="zh-CN"/>
              </w:rPr>
            </w:pPr>
            <w:r w:rsidRPr="008C2B25">
              <w:rPr>
                <w:rFonts w:eastAsia="等线"/>
                <w:lang w:val="en-US" w:eastAsia="zh-CN"/>
              </w:rPr>
              <w:t>Specify support of BM/RLM/BFD based on SSB outside the active BWP without interruptions (RAN4, RAN2, RAN1)</w:t>
            </w:r>
          </w:p>
          <w:p w14:paraId="2E12DCDE" w14:textId="77777777" w:rsidR="003A4F0A" w:rsidRPr="00575278" w:rsidRDefault="003A4F0A" w:rsidP="003A4F0A">
            <w:pPr>
              <w:numPr>
                <w:ilvl w:val="0"/>
                <w:numId w:val="43"/>
              </w:numPr>
              <w:suppressAutoHyphens w:val="0"/>
              <w:autoSpaceDN w:val="0"/>
              <w:adjustRightInd w:val="0"/>
              <w:spacing w:after="0"/>
              <w:rPr>
                <w:lang w:val="en-US"/>
              </w:rPr>
            </w:pPr>
            <w:r w:rsidRPr="00575278">
              <w:rPr>
                <w:rFonts w:eastAsia="等线" w:hint="eastAsia"/>
                <w:lang w:val="en-US" w:eastAsia="zh-CN"/>
              </w:rPr>
              <w:t>F</w:t>
            </w:r>
            <w:r w:rsidRPr="00575278">
              <w:rPr>
                <w:rFonts w:eastAsia="等线"/>
                <w:lang w:val="en-US" w:eastAsia="zh-CN"/>
              </w:rPr>
              <w:t xml:space="preserve">or Option C </w:t>
            </w:r>
          </w:p>
          <w:p w14:paraId="24AFFF40" w14:textId="77777777" w:rsidR="003A4F0A" w:rsidRPr="00575278" w:rsidRDefault="003A4F0A" w:rsidP="003A4F0A">
            <w:pPr>
              <w:numPr>
                <w:ilvl w:val="1"/>
                <w:numId w:val="43"/>
              </w:numPr>
              <w:suppressAutoHyphens w:val="0"/>
              <w:autoSpaceDN w:val="0"/>
              <w:adjustRightInd w:val="0"/>
              <w:spacing w:after="0"/>
              <w:rPr>
                <w:lang w:val="en-US"/>
              </w:rPr>
            </w:pPr>
            <w:r w:rsidRPr="00575278">
              <w:rPr>
                <w:lang w:val="en-US"/>
              </w:rPr>
              <w:t>Specify support of BM/RLM/BFD based on NCD-SSB within active BWP for non-</w:t>
            </w:r>
            <w:proofErr w:type="spellStart"/>
            <w:r w:rsidRPr="00575278">
              <w:rPr>
                <w:lang w:val="en-US"/>
              </w:rPr>
              <w:t>RedCap</w:t>
            </w:r>
            <w:proofErr w:type="spellEnd"/>
            <w:r w:rsidRPr="00575278">
              <w:rPr>
                <w:lang w:val="en-US"/>
              </w:rPr>
              <w:t xml:space="preserve"> UEs (RAN4, RAN2, RAN1)</w:t>
            </w:r>
          </w:p>
          <w:p w14:paraId="0EE0027C" w14:textId="77777777" w:rsidR="003A4F0A" w:rsidRPr="00575278" w:rsidRDefault="003A4F0A" w:rsidP="003A4F0A">
            <w:pPr>
              <w:numPr>
                <w:ilvl w:val="0"/>
                <w:numId w:val="43"/>
              </w:numPr>
              <w:suppressAutoHyphens w:val="0"/>
              <w:autoSpaceDN w:val="0"/>
              <w:adjustRightInd w:val="0"/>
              <w:spacing w:after="0"/>
              <w:rPr>
                <w:highlight w:val="yellow"/>
                <w:lang w:val="en-US"/>
              </w:rPr>
            </w:pPr>
            <w:r w:rsidRPr="00575278">
              <w:rPr>
                <w:rFonts w:eastAsia="等线" w:hint="eastAsia"/>
                <w:highlight w:val="yellow"/>
                <w:lang w:val="en-US" w:eastAsia="zh-CN"/>
              </w:rPr>
              <w:t>F</w:t>
            </w:r>
            <w:r w:rsidRPr="00575278">
              <w:rPr>
                <w:rFonts w:eastAsia="等线"/>
                <w:highlight w:val="yellow"/>
                <w:lang w:val="en-US" w:eastAsia="zh-CN"/>
              </w:rPr>
              <w:t xml:space="preserve">or Option B-1-2 </w:t>
            </w:r>
          </w:p>
          <w:p w14:paraId="42CC066B" w14:textId="77777777" w:rsidR="003A4F0A" w:rsidRPr="00575278" w:rsidRDefault="003A4F0A" w:rsidP="003A4F0A">
            <w:pPr>
              <w:numPr>
                <w:ilvl w:val="1"/>
                <w:numId w:val="43"/>
              </w:numPr>
              <w:suppressAutoHyphens w:val="0"/>
              <w:autoSpaceDN w:val="0"/>
              <w:adjustRightInd w:val="0"/>
              <w:spacing w:after="0"/>
              <w:rPr>
                <w:highlight w:val="yellow"/>
                <w:lang w:val="en-US"/>
              </w:rPr>
            </w:pPr>
            <w:r w:rsidRPr="00575278">
              <w:rPr>
                <w:rFonts w:eastAsia="等线" w:hint="eastAsia"/>
                <w:highlight w:val="yellow"/>
                <w:lang w:val="en-US" w:eastAsia="zh-CN"/>
              </w:rPr>
              <w:t>S</w:t>
            </w:r>
            <w:r w:rsidRPr="00575278">
              <w:rPr>
                <w:rFonts w:eastAsia="等线"/>
                <w:highlight w:val="yellow"/>
                <w:lang w:val="en-US" w:eastAsia="zh-CN"/>
              </w:rPr>
              <w:t>pecify support of BM/RLM/BFD based on SSB outside the active BWP with interruptions with the following conditions (RAN4, RAN2, RAN1):</w:t>
            </w:r>
          </w:p>
          <w:p w14:paraId="281F19A1" w14:textId="77777777" w:rsidR="003A4F0A" w:rsidRPr="00575278" w:rsidRDefault="003A4F0A" w:rsidP="003A4F0A">
            <w:pPr>
              <w:pStyle w:val="a3"/>
              <w:numPr>
                <w:ilvl w:val="2"/>
                <w:numId w:val="43"/>
              </w:numPr>
              <w:spacing w:line="259" w:lineRule="auto"/>
              <w:rPr>
                <w:color w:val="000000"/>
                <w:highlight w:val="yellow"/>
              </w:rPr>
            </w:pPr>
            <w:r w:rsidRPr="00575278">
              <w:rPr>
                <w:color w:val="000000"/>
                <w:highlight w:val="yellow"/>
              </w:rPr>
              <w:t>The UE shall be allowed to use B-1-2 only if there is no CSI-RS, no NCD SSB and no CD SSB configured for RLM/BM/BFD in the active BWP of the corresponding carrier(s) to be measured; and</w:t>
            </w:r>
          </w:p>
          <w:p w14:paraId="4C26F866" w14:textId="77777777" w:rsidR="003A4F0A" w:rsidRPr="00575278" w:rsidRDefault="003A4F0A" w:rsidP="003A4F0A">
            <w:pPr>
              <w:pStyle w:val="a3"/>
              <w:numPr>
                <w:ilvl w:val="2"/>
                <w:numId w:val="43"/>
              </w:numPr>
              <w:spacing w:line="259" w:lineRule="auto"/>
              <w:rPr>
                <w:color w:val="000000"/>
                <w:highlight w:val="yellow"/>
              </w:rPr>
            </w:pPr>
            <w:r w:rsidRPr="00575278">
              <w:rPr>
                <w:color w:val="000000"/>
                <w:highlight w:val="yellow"/>
              </w:rPr>
              <w:t xml:space="preserve">UE shall support option (C) NCD-SSB (subject to </w:t>
            </w:r>
            <w:proofErr w:type="spellStart"/>
            <w:r w:rsidRPr="00575278">
              <w:rPr>
                <w:color w:val="000000"/>
                <w:highlight w:val="yellow"/>
              </w:rPr>
              <w:t>IoDT</w:t>
            </w:r>
            <w:proofErr w:type="spellEnd"/>
            <w:r w:rsidRPr="00575278">
              <w:rPr>
                <w:color w:val="000000"/>
                <w:highlight w:val="yellow"/>
              </w:rPr>
              <w:t xml:space="preserve"> availability). </w:t>
            </w:r>
          </w:p>
          <w:p w14:paraId="0E1442C4" w14:textId="77777777" w:rsidR="003A4F0A" w:rsidRPr="00575278" w:rsidRDefault="003A4F0A" w:rsidP="003A4F0A">
            <w:pPr>
              <w:numPr>
                <w:ilvl w:val="1"/>
                <w:numId w:val="43"/>
              </w:numPr>
              <w:suppressAutoHyphens w:val="0"/>
              <w:autoSpaceDN w:val="0"/>
              <w:adjustRightInd w:val="0"/>
              <w:spacing w:after="0"/>
              <w:rPr>
                <w:highlight w:val="yellow"/>
                <w:lang w:val="en-US"/>
              </w:rPr>
            </w:pPr>
            <w:r w:rsidRPr="00575278">
              <w:rPr>
                <w:color w:val="000000"/>
                <w:highlight w:val="yellow"/>
              </w:rPr>
              <w:t>The interruption related requirements will be decided and specified in RAN4.</w:t>
            </w:r>
          </w:p>
          <w:p w14:paraId="3A520749" w14:textId="77777777" w:rsidR="003A4F0A" w:rsidRPr="00A7059D" w:rsidRDefault="003A4F0A" w:rsidP="003A4F0A">
            <w:pPr>
              <w:spacing w:after="0"/>
              <w:rPr>
                <w:bCs/>
                <w:lang w:eastAsia="ja-JP"/>
              </w:rPr>
            </w:pPr>
          </w:p>
          <w:p w14:paraId="4F42CFE6" w14:textId="606B67FB" w:rsidR="004F1469" w:rsidRPr="00D12C63" w:rsidRDefault="003A4F0A" w:rsidP="00310C92">
            <w:pPr>
              <w:spacing w:after="0"/>
              <w:rPr>
                <w:rFonts w:eastAsia="Malgun Gothic"/>
                <w:lang w:val="en-US"/>
              </w:rPr>
            </w:pPr>
            <w:r>
              <w:rPr>
                <w:rFonts w:eastAsia="微软雅黑"/>
              </w:rPr>
              <w:t>T</w:t>
            </w:r>
            <w:r w:rsidRPr="00532C6E">
              <w:rPr>
                <w:rFonts w:eastAsia="微软雅黑"/>
              </w:rPr>
              <w:t xml:space="preserve">he expected RAN2 </w:t>
            </w:r>
            <w:r w:rsidRPr="00D90171">
              <w:rPr>
                <w:rFonts w:eastAsia="微软雅黑"/>
              </w:rPr>
              <w:t>impacts are the</w:t>
            </w:r>
            <w:r>
              <w:rPr>
                <w:rFonts w:eastAsia="微软雅黑"/>
              </w:rPr>
              <w:t xml:space="preserve"> RRC configuration signalling for the above options, and</w:t>
            </w:r>
            <w:r w:rsidRPr="00532C6E">
              <w:rPr>
                <w:rFonts w:eastAsia="微软雅黑"/>
              </w:rPr>
              <w:t xml:space="preserve"> the capability signalling aspects.</w:t>
            </w:r>
          </w:p>
        </w:tc>
      </w:tr>
    </w:tbl>
    <w:p w14:paraId="0FECFCE7" w14:textId="0C5BF723" w:rsidR="00FD3FC3" w:rsidRPr="00922D2E" w:rsidRDefault="00FD3FC3" w:rsidP="00600A02">
      <w:pPr>
        <w:spacing w:before="240"/>
        <w:jc w:val="both"/>
      </w:pPr>
      <w:r>
        <w:t xml:space="preserve">In this contribution, we </w:t>
      </w:r>
      <w:r w:rsidR="00454C0D">
        <w:t xml:space="preserve">provide our views on </w:t>
      </w:r>
      <w:r w:rsidR="003A4F0A">
        <w:t>RRM impact of</w:t>
      </w:r>
      <w:r w:rsidR="00E54FA5">
        <w:t xml:space="preserve"> option </w:t>
      </w:r>
      <w:r w:rsidR="00993626">
        <w:t>B-1-2</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4" w:name="_Hlk73468315"/>
      <w:r>
        <w:t>Discussion</w:t>
      </w:r>
    </w:p>
    <w:p w14:paraId="7BF5BD3F" w14:textId="13165B06" w:rsidR="008F74A3" w:rsidRDefault="008F74A3" w:rsidP="008F74A3">
      <w:pPr>
        <w:spacing w:before="240"/>
        <w:jc w:val="both"/>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had done the high-level analysis in the two RAN4 meetings in Q4 2022. </w:t>
      </w:r>
      <w:r>
        <w:rPr>
          <w:rFonts w:hint="eastAsia"/>
        </w:rPr>
        <w:t>I</w:t>
      </w:r>
      <w:r>
        <w:t>n the RAN4#105 meeting, RAN4 reached agreements on high-level analysis of down-selected options.</w:t>
      </w:r>
      <w:r w:rsidRPr="00D93B14">
        <w:t xml:space="preserve"> </w:t>
      </w:r>
      <w:r w:rsidRPr="004B233C">
        <w:t>The conclusion was reported to RAN plenary meeting in the RAN4 LS [2].</w:t>
      </w:r>
    </w:p>
    <w:p w14:paraId="108EBD8A" w14:textId="7B10C467" w:rsidR="009356FD" w:rsidRPr="002D388A" w:rsidRDefault="002D388A" w:rsidP="002D388A">
      <w:pPr>
        <w:jc w:val="both"/>
        <w:rPr>
          <w:color w:val="000000" w:themeColor="text1"/>
          <w:szCs w:val="24"/>
        </w:rPr>
      </w:pPr>
      <w:r>
        <w:t xml:space="preserve">The high-level analysis on RRM requirements impact was summarized in Table 1 in LS report to RAN plenary [2]. For option </w:t>
      </w:r>
      <w:r w:rsidR="001762EF">
        <w:t>B-1-</w:t>
      </w:r>
      <w:r w:rsidR="0030606C">
        <w:t>2</w:t>
      </w:r>
      <w:r>
        <w:t xml:space="preserve">, it was summarized </w:t>
      </w:r>
      <w:r w:rsidR="0030606C">
        <w:t>as in Table 1 below</w:t>
      </w:r>
      <w:r>
        <w:t>.</w:t>
      </w:r>
    </w:p>
    <w:p w14:paraId="7E5872A9" w14:textId="77777777" w:rsidR="007A3390" w:rsidRDefault="007A3390" w:rsidP="007A3390">
      <w:pPr>
        <w:jc w:val="center"/>
        <w:rPr>
          <w:b/>
        </w:rPr>
      </w:pPr>
    </w:p>
    <w:p w14:paraId="231F652D" w14:textId="452D851D" w:rsidR="007A3390" w:rsidRPr="00AE6B82" w:rsidRDefault="007A3390" w:rsidP="007A3390">
      <w:pPr>
        <w:jc w:val="center"/>
        <w:rPr>
          <w:b/>
        </w:rPr>
      </w:pPr>
      <w:r w:rsidRPr="00AE6B82">
        <w:rPr>
          <w:b/>
        </w:rPr>
        <w:lastRenderedPageBreak/>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afff5"/>
        <w:tblW w:w="9886" w:type="dxa"/>
        <w:tblInd w:w="279" w:type="dxa"/>
        <w:tblLook w:val="04A0" w:firstRow="1" w:lastRow="0" w:firstColumn="1" w:lastColumn="0" w:noHBand="0" w:noVBand="1"/>
      </w:tblPr>
      <w:tblGrid>
        <w:gridCol w:w="1417"/>
        <w:gridCol w:w="6237"/>
        <w:gridCol w:w="2232"/>
      </w:tblGrid>
      <w:tr w:rsidR="007A3390" w:rsidRPr="00EC15C2" w14:paraId="071275BF" w14:textId="77777777" w:rsidTr="00041095">
        <w:tc>
          <w:tcPr>
            <w:tcW w:w="1417" w:type="dxa"/>
            <w:vAlign w:val="center"/>
          </w:tcPr>
          <w:p w14:paraId="067941D9" w14:textId="77777777" w:rsidR="007A3390" w:rsidRPr="00EC15C2" w:rsidRDefault="007A3390" w:rsidP="00041095">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237" w:type="dxa"/>
            <w:vAlign w:val="center"/>
          </w:tcPr>
          <w:p w14:paraId="74DFD4C8" w14:textId="77777777" w:rsidR="007A3390" w:rsidRPr="00EC15C2" w:rsidRDefault="007A3390" w:rsidP="00041095">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232" w:type="dxa"/>
          </w:tcPr>
          <w:p w14:paraId="49F2EA47" w14:textId="77777777" w:rsidR="007A3390" w:rsidRPr="00EC15C2" w:rsidRDefault="007A3390" w:rsidP="00041095">
            <w:pPr>
              <w:jc w:val="center"/>
              <w:rPr>
                <w:rFonts w:ascii="Times New Roman" w:hAnsi="Times New Roman"/>
                <w:b/>
                <w:lang w:eastAsia="zh-CN"/>
              </w:rPr>
            </w:pPr>
            <w:r w:rsidRPr="00EC15C2">
              <w:rPr>
                <w:rFonts w:ascii="Times New Roman" w:hAnsi="Times New Roman"/>
                <w:b/>
                <w:lang w:eastAsia="zh-CN"/>
              </w:rPr>
              <w:t>Summary</w:t>
            </w:r>
          </w:p>
        </w:tc>
      </w:tr>
      <w:tr w:rsidR="007A3390" w:rsidRPr="0031608F" w14:paraId="250B3DE3" w14:textId="77777777" w:rsidTr="00041095">
        <w:tc>
          <w:tcPr>
            <w:tcW w:w="1417" w:type="dxa"/>
            <w:vAlign w:val="center"/>
          </w:tcPr>
          <w:p w14:paraId="54CC0AAD" w14:textId="77777777" w:rsidR="007A3390" w:rsidRPr="00F90251" w:rsidRDefault="007A3390" w:rsidP="00041095">
            <w:pPr>
              <w:rPr>
                <w:rFonts w:ascii="Times New Roman" w:hAnsi="Times New Roman"/>
              </w:rPr>
            </w:pPr>
            <w:r w:rsidRPr="00F90251">
              <w:rPr>
                <w:rFonts w:ascii="Times New Roman" w:hAnsi="Times New Roman"/>
              </w:rPr>
              <w:t>Option B-1-1)</w:t>
            </w:r>
          </w:p>
        </w:tc>
        <w:tc>
          <w:tcPr>
            <w:tcW w:w="6237" w:type="dxa"/>
          </w:tcPr>
          <w:p w14:paraId="32C279D9" w14:textId="77777777" w:rsidR="007A3390" w:rsidRPr="00F90251" w:rsidRDefault="007A3390" w:rsidP="007A3390">
            <w:pPr>
              <w:pStyle w:val="a3"/>
              <w:numPr>
                <w:ilvl w:val="0"/>
                <w:numId w:val="41"/>
              </w:numPr>
              <w:contextualSpacing/>
              <w:rPr>
                <w:rFonts w:ascii="Times New Roman" w:hAnsi="Times New Roman"/>
              </w:rPr>
            </w:pPr>
            <w:r w:rsidRPr="00F90251">
              <w:rPr>
                <w:rFonts w:ascii="Times New Roman" w:hAnsi="Times New Roman"/>
              </w:rPr>
              <w:t xml:space="preserve">Existing SSB based RLM/BFD/BM measurement requirements will apply. </w:t>
            </w:r>
          </w:p>
          <w:p w14:paraId="69C93BFE" w14:textId="77777777" w:rsidR="007A3390" w:rsidRPr="00F90251" w:rsidRDefault="007A3390" w:rsidP="007A3390">
            <w:pPr>
              <w:pStyle w:val="a3"/>
              <w:numPr>
                <w:ilvl w:val="0"/>
                <w:numId w:val="41"/>
              </w:numPr>
              <w:contextualSpacing/>
              <w:rPr>
                <w:rFonts w:ascii="Times New Roman" w:hAnsi="Times New Roman"/>
              </w:rPr>
            </w:pPr>
            <w:r w:rsidRPr="00F90251">
              <w:rPr>
                <w:rFonts w:ascii="Times New Roman" w:hAnsi="Times New Roman"/>
              </w:rPr>
              <w:t xml:space="preserve">The applicability rule of existing requirements is to be updated. </w:t>
            </w:r>
          </w:p>
          <w:p w14:paraId="680F6805" w14:textId="77777777" w:rsidR="007A3390" w:rsidRPr="00F90251" w:rsidRDefault="007A3390" w:rsidP="007A3390">
            <w:pPr>
              <w:pStyle w:val="a3"/>
              <w:numPr>
                <w:ilvl w:val="0"/>
                <w:numId w:val="41"/>
              </w:numPr>
              <w:contextualSpacing/>
            </w:pPr>
            <w:r w:rsidRPr="00F90251">
              <w:rPr>
                <w:rFonts w:ascii="Times New Roman" w:hAnsi="Times New Roman"/>
              </w:rPr>
              <w:t>Depending on RF BW and BB BW (FFT BW) assumption, at least intra-frequency measurement with gap need to be revisited</w:t>
            </w:r>
          </w:p>
        </w:tc>
        <w:tc>
          <w:tcPr>
            <w:tcW w:w="2232" w:type="dxa"/>
          </w:tcPr>
          <w:p w14:paraId="32168579" w14:textId="77777777" w:rsidR="007A3390" w:rsidRPr="00F90251" w:rsidRDefault="007A3390" w:rsidP="00041095">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w:t>
            </w:r>
          </w:p>
        </w:tc>
      </w:tr>
      <w:tr w:rsidR="0030606C" w:rsidRPr="0031608F" w14:paraId="3F9BCE5B" w14:textId="77777777" w:rsidTr="00041095">
        <w:tc>
          <w:tcPr>
            <w:tcW w:w="1417" w:type="dxa"/>
            <w:vAlign w:val="center"/>
          </w:tcPr>
          <w:p w14:paraId="5F637A78" w14:textId="43072CFC" w:rsidR="0030606C" w:rsidRPr="00F90251" w:rsidRDefault="0030606C" w:rsidP="0030606C">
            <w:r w:rsidRPr="00F90251">
              <w:rPr>
                <w:rFonts w:ascii="Times New Roman" w:hAnsi="Times New Roman"/>
              </w:rPr>
              <w:t>Option B-1-2)</w:t>
            </w:r>
          </w:p>
        </w:tc>
        <w:tc>
          <w:tcPr>
            <w:tcW w:w="6237" w:type="dxa"/>
          </w:tcPr>
          <w:p w14:paraId="05559917" w14:textId="77777777" w:rsidR="0030606C" w:rsidRPr="00F90251" w:rsidRDefault="0030606C" w:rsidP="0030606C">
            <w:pPr>
              <w:pStyle w:val="a3"/>
              <w:numPr>
                <w:ilvl w:val="0"/>
                <w:numId w:val="41"/>
              </w:numPr>
              <w:contextualSpacing/>
              <w:rPr>
                <w:rFonts w:ascii="Times New Roman" w:hAnsi="Times New Roman"/>
              </w:rPr>
            </w:pPr>
            <w:r w:rsidRPr="00F90251">
              <w:rPr>
                <w:rFonts w:ascii="Times New Roman" w:hAnsi="Times New Roman" w:hint="eastAsia"/>
                <w:lang w:eastAsia="zh-CN"/>
              </w:rPr>
              <w:t>S</w:t>
            </w:r>
            <w:r w:rsidRPr="00F90251">
              <w:rPr>
                <w:rFonts w:ascii="Times New Roman" w:hAnsi="Times New Roman"/>
                <w:lang w:eastAsia="zh-CN"/>
              </w:rPr>
              <w:t>ame as Option B-1-1). Additionally,</w:t>
            </w:r>
          </w:p>
          <w:p w14:paraId="065E481B" w14:textId="3FDEBD28" w:rsidR="0030606C" w:rsidRPr="00F90251" w:rsidRDefault="0030606C" w:rsidP="0030606C">
            <w:pPr>
              <w:pStyle w:val="a3"/>
              <w:numPr>
                <w:ilvl w:val="0"/>
                <w:numId w:val="41"/>
              </w:numPr>
              <w:contextualSpacing/>
            </w:pPr>
            <w:r w:rsidRPr="00F90251">
              <w:rPr>
                <w:rFonts w:ascii="Times New Roman" w:hAnsi="Times New Roman"/>
              </w:rPr>
              <w:t>Interruption requirements need to be developed additionally to allow UE for switching.</w:t>
            </w:r>
          </w:p>
        </w:tc>
        <w:tc>
          <w:tcPr>
            <w:tcW w:w="2232" w:type="dxa"/>
          </w:tcPr>
          <w:p w14:paraId="6A00E69C" w14:textId="5F0B6B0A" w:rsidR="0030606C" w:rsidRPr="00F90251" w:rsidRDefault="0030606C" w:rsidP="0030606C">
            <w:pPr>
              <w:spacing w:after="120"/>
              <w:rPr>
                <w:lang w:val="en-US"/>
              </w:rPr>
            </w:pPr>
            <w:r w:rsidRPr="00F90251">
              <w:rPr>
                <w:rFonts w:ascii="Times New Roman" w:hAnsi="Times New Roman"/>
                <w:lang w:val="en-US" w:eastAsia="zh-CN"/>
              </w:rPr>
              <w:t xml:space="preserve">Low or </w:t>
            </w:r>
            <w:r w:rsidRPr="00F90251">
              <w:rPr>
                <w:rFonts w:ascii="Times New Roman" w:hAnsi="Times New Roman" w:hint="eastAsia"/>
                <w:lang w:val="en-US" w:eastAsia="zh-CN"/>
              </w:rPr>
              <w:t>M</w:t>
            </w:r>
            <w:r w:rsidRPr="00F90251">
              <w:rPr>
                <w:rFonts w:ascii="Times New Roman" w:hAnsi="Times New Roman"/>
                <w:lang w:val="en-US" w:eastAsia="zh-CN"/>
              </w:rPr>
              <w:t>edium</w:t>
            </w:r>
          </w:p>
        </w:tc>
      </w:tr>
    </w:tbl>
    <w:p w14:paraId="31FD9F8F" w14:textId="30602A42" w:rsidR="009356FD" w:rsidRPr="007857DA" w:rsidRDefault="009356FD" w:rsidP="009356FD">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14:paraId="69954C50" w14:textId="77777777" w:rsidR="0030606C" w:rsidRPr="005D4731" w:rsidRDefault="0030606C" w:rsidP="0030606C">
      <w:pPr>
        <w:jc w:val="both"/>
      </w:pPr>
    </w:p>
    <w:p w14:paraId="338545CD" w14:textId="7DDE396B" w:rsidR="00BF3B29" w:rsidRPr="00CE2619" w:rsidRDefault="00BF3B29" w:rsidP="00BF3B29">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 xml:space="preserve">RLM/BFD/BM Requirements for option </w:t>
      </w:r>
      <w:r w:rsidR="009143BD">
        <w:rPr>
          <w:lang w:val="en-US"/>
        </w:rPr>
        <w:t>B-1-</w:t>
      </w:r>
      <w:r w:rsidR="00993626">
        <w:rPr>
          <w:lang w:val="en-US"/>
        </w:rPr>
        <w:t>2</w:t>
      </w:r>
    </w:p>
    <w:p w14:paraId="1F3E972D" w14:textId="7364424B" w:rsidR="00145EA3" w:rsidRDefault="00F9613E" w:rsidP="00F9613E">
      <w:pPr>
        <w:spacing w:before="240"/>
        <w:jc w:val="both"/>
        <w:rPr>
          <w:color w:val="000000" w:themeColor="text1"/>
          <w:szCs w:val="24"/>
        </w:rPr>
      </w:pPr>
      <w:r>
        <w:rPr>
          <w:color w:val="000000" w:themeColor="text1"/>
          <w:szCs w:val="24"/>
        </w:rPr>
        <w:t xml:space="preserve">Same analysis and conclusion for option B-1-1 </w:t>
      </w:r>
      <w:r w:rsidR="009054C2">
        <w:rPr>
          <w:color w:val="000000" w:themeColor="text1"/>
          <w:szCs w:val="24"/>
        </w:rPr>
        <w:t xml:space="preserve">in section 2.1 </w:t>
      </w:r>
      <w:r>
        <w:rPr>
          <w:color w:val="000000" w:themeColor="text1"/>
          <w:szCs w:val="24"/>
        </w:rPr>
        <w:t>as in [3]</w:t>
      </w:r>
      <w:r w:rsidR="004E65EF">
        <w:rPr>
          <w:color w:val="000000" w:themeColor="text1"/>
          <w:szCs w:val="24"/>
        </w:rPr>
        <w:t>.</w:t>
      </w:r>
      <w:r w:rsidR="00240881">
        <w:rPr>
          <w:color w:val="000000" w:themeColor="text1"/>
          <w:szCs w:val="24"/>
        </w:rPr>
        <w:t xml:space="preserve"> </w:t>
      </w:r>
    </w:p>
    <w:p w14:paraId="7137E53E" w14:textId="7FAA1D45" w:rsidR="00031C70" w:rsidRDefault="00031C70" w:rsidP="00031C70">
      <w:pPr>
        <w:jc w:val="both"/>
        <w:rPr>
          <w:b/>
          <w:bCs/>
          <w:i/>
          <w:iCs/>
        </w:rPr>
      </w:pPr>
      <w:r>
        <w:rPr>
          <w:b/>
          <w:bCs/>
          <w:i/>
          <w:iCs/>
        </w:rPr>
        <w:t>Proposal 1</w:t>
      </w:r>
      <w:r w:rsidRPr="00515EAB">
        <w:rPr>
          <w:b/>
          <w:bCs/>
          <w:i/>
          <w:iCs/>
        </w:rPr>
        <w:t xml:space="preserve">: </w:t>
      </w:r>
      <w:r>
        <w:rPr>
          <w:b/>
          <w:bCs/>
          <w:i/>
          <w:iCs/>
        </w:rPr>
        <w:t>It is clarified in the spec that existing RLM/BFD</w:t>
      </w:r>
      <w:r w:rsidR="00240881">
        <w:rPr>
          <w:b/>
          <w:bCs/>
          <w:i/>
          <w:iCs/>
        </w:rPr>
        <w:t>/CBD</w:t>
      </w:r>
      <w:r>
        <w:rPr>
          <w:b/>
          <w:bCs/>
          <w:i/>
          <w:iCs/>
        </w:rPr>
        <w:t>/BM(L1-RSRP) requirements for non-</w:t>
      </w:r>
      <w:proofErr w:type="spellStart"/>
      <w:r>
        <w:rPr>
          <w:b/>
          <w:bCs/>
          <w:i/>
          <w:iCs/>
        </w:rPr>
        <w:t>RedCap</w:t>
      </w:r>
      <w:proofErr w:type="spellEnd"/>
      <w:r>
        <w:rPr>
          <w:b/>
          <w:bCs/>
          <w:i/>
          <w:iCs/>
        </w:rPr>
        <w:t xml:space="preserve"> UE are applicable </w:t>
      </w:r>
      <w:r w:rsidR="00240881">
        <w:rPr>
          <w:b/>
          <w:bCs/>
          <w:i/>
          <w:iCs/>
        </w:rPr>
        <w:t>when SSB is outside active DL BWP if the UE supports option B-1-</w:t>
      </w:r>
      <w:r w:rsidR="00F9613E">
        <w:rPr>
          <w:b/>
          <w:bCs/>
          <w:i/>
          <w:iCs/>
        </w:rPr>
        <w:t>2</w:t>
      </w:r>
      <w:r w:rsidR="00240881">
        <w:rPr>
          <w:b/>
          <w:bCs/>
          <w:i/>
          <w:iCs/>
        </w:rPr>
        <w:t xml:space="preserve"> for BWP operation without restriction</w:t>
      </w:r>
      <w:r>
        <w:rPr>
          <w:b/>
          <w:bCs/>
          <w:i/>
          <w:iCs/>
        </w:rPr>
        <w:t>.</w:t>
      </w:r>
    </w:p>
    <w:p w14:paraId="433B5C0A" w14:textId="5746B6C9" w:rsidR="00CE7FAE" w:rsidRPr="004E65EF" w:rsidRDefault="00CE7FAE" w:rsidP="00A46C37">
      <w:pPr>
        <w:spacing w:before="240"/>
        <w:jc w:val="both"/>
        <w:rPr>
          <w:color w:val="000000" w:themeColor="text1"/>
          <w:szCs w:val="24"/>
        </w:rPr>
      </w:pPr>
    </w:p>
    <w:p w14:paraId="5158D02A" w14:textId="2B73D3D4" w:rsidR="00BF3B29" w:rsidRPr="0046019F" w:rsidRDefault="00BF3B29" w:rsidP="00BF3B29">
      <w:pPr>
        <w:pStyle w:val="2"/>
        <w:numPr>
          <w:ilvl w:val="0"/>
          <w:numId w:val="0"/>
        </w:numPr>
        <w:rPr>
          <w:lang w:val="en-US"/>
        </w:rPr>
      </w:pPr>
      <w:r>
        <w:rPr>
          <w:lang w:val="en-US"/>
        </w:rPr>
        <w:t xml:space="preserve">2.2. </w:t>
      </w:r>
      <w:r w:rsidRPr="0046019F">
        <w:rPr>
          <w:lang w:val="en-US"/>
        </w:rPr>
        <w:t xml:space="preserve">Timing requirements for option </w:t>
      </w:r>
      <w:r w:rsidR="009E0CDA">
        <w:rPr>
          <w:lang w:val="en-US"/>
        </w:rPr>
        <w:t>B-1-</w:t>
      </w:r>
      <w:r w:rsidR="00993626">
        <w:rPr>
          <w:lang w:val="en-US"/>
        </w:rPr>
        <w:t>2</w:t>
      </w:r>
    </w:p>
    <w:p w14:paraId="0950C565" w14:textId="2393783F" w:rsidR="009054C2" w:rsidRDefault="009054C2" w:rsidP="009054C2">
      <w:pPr>
        <w:spacing w:before="240"/>
        <w:jc w:val="both"/>
        <w:rPr>
          <w:color w:val="000000" w:themeColor="text1"/>
          <w:szCs w:val="24"/>
        </w:rPr>
      </w:pPr>
      <w:r>
        <w:rPr>
          <w:color w:val="000000" w:themeColor="text1"/>
          <w:szCs w:val="24"/>
        </w:rPr>
        <w:t xml:space="preserve">Same analysis and conclusion for option B-1-1 in section 2.2 as in [3]. </w:t>
      </w:r>
    </w:p>
    <w:p w14:paraId="58F5F9CC" w14:textId="77777777" w:rsidR="00494DE9" w:rsidRDefault="00494DE9" w:rsidP="00494DE9">
      <w:pPr>
        <w:jc w:val="both"/>
        <w:rPr>
          <w:b/>
          <w:bCs/>
          <w:i/>
          <w:iCs/>
        </w:rPr>
      </w:pPr>
      <w:r>
        <w:rPr>
          <w:b/>
          <w:bCs/>
          <w:i/>
          <w:iCs/>
        </w:rPr>
        <w:t>Proposal 2</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69F95B15" w14:textId="77777777" w:rsidR="00494DE9" w:rsidRPr="00AF5002" w:rsidRDefault="00494DE9" w:rsidP="00C742A1">
      <w:pPr>
        <w:jc w:val="both"/>
        <w:rPr>
          <w:b/>
          <w:bCs/>
          <w:i/>
          <w:iCs/>
        </w:rPr>
      </w:pPr>
    </w:p>
    <w:p w14:paraId="3947A5CE" w14:textId="240AFCB6" w:rsidR="00BF3B29" w:rsidRPr="0046019F" w:rsidRDefault="00BF3B29" w:rsidP="00BF3B29">
      <w:pPr>
        <w:pStyle w:val="2"/>
        <w:numPr>
          <w:ilvl w:val="0"/>
          <w:numId w:val="0"/>
        </w:numPr>
        <w:rPr>
          <w:lang w:val="en-US"/>
        </w:rPr>
      </w:pPr>
      <w:r>
        <w:rPr>
          <w:lang w:val="en-US"/>
        </w:rPr>
        <w:t xml:space="preserve">2.3 </w:t>
      </w:r>
      <w:r w:rsidRPr="0046019F">
        <w:rPr>
          <w:lang w:val="en-US"/>
        </w:rPr>
        <w:t xml:space="preserve">L3 measurement requirements for option </w:t>
      </w:r>
      <w:r w:rsidR="00436CEB">
        <w:rPr>
          <w:lang w:val="en-US"/>
        </w:rPr>
        <w:t>B-1-</w:t>
      </w:r>
      <w:r w:rsidR="00993626">
        <w:rPr>
          <w:lang w:val="en-US"/>
        </w:rPr>
        <w:t>2</w:t>
      </w:r>
    </w:p>
    <w:p w14:paraId="56669D01" w14:textId="0C3A94F9" w:rsidR="00AF5002" w:rsidRDefault="00AF5002" w:rsidP="00AF5002">
      <w:pPr>
        <w:spacing w:before="240"/>
        <w:jc w:val="both"/>
        <w:rPr>
          <w:color w:val="000000" w:themeColor="text1"/>
          <w:szCs w:val="24"/>
        </w:rPr>
      </w:pPr>
      <w:r>
        <w:rPr>
          <w:color w:val="000000" w:themeColor="text1"/>
          <w:szCs w:val="24"/>
        </w:rPr>
        <w:t xml:space="preserve">Same analysis and conclusion for option B-1-1 in section 2.3 as in [3]. </w:t>
      </w:r>
    </w:p>
    <w:p w14:paraId="3A7D23A2" w14:textId="2F38002D" w:rsidR="00C742A1" w:rsidRDefault="00C742A1" w:rsidP="00C742A1">
      <w:pPr>
        <w:jc w:val="both"/>
        <w:rPr>
          <w:b/>
          <w:bCs/>
          <w:i/>
          <w:iCs/>
        </w:rPr>
      </w:pPr>
      <w:r>
        <w:rPr>
          <w:b/>
          <w:bCs/>
          <w:i/>
          <w:iCs/>
        </w:rPr>
        <w:t xml:space="preserve">Proposal </w:t>
      </w:r>
      <w:r w:rsidR="00463820">
        <w:rPr>
          <w:b/>
          <w:bCs/>
          <w:i/>
          <w:iCs/>
        </w:rPr>
        <w:t>3</w:t>
      </w:r>
      <w:r w:rsidRPr="00515EAB">
        <w:rPr>
          <w:b/>
          <w:bCs/>
          <w:i/>
          <w:iCs/>
        </w:rPr>
        <w:t xml:space="preserve">: </w:t>
      </w:r>
      <w:r w:rsidR="00463820">
        <w:rPr>
          <w:b/>
          <w:bCs/>
          <w:i/>
          <w:iCs/>
        </w:rPr>
        <w:t xml:space="preserve">RAN4 to </w:t>
      </w:r>
      <w:r w:rsidR="00CD6882" w:rsidRPr="00CD6882">
        <w:rPr>
          <w:b/>
          <w:bCs/>
          <w:i/>
          <w:iCs/>
        </w:rPr>
        <w:t>study</w:t>
      </w:r>
      <w:r w:rsidR="00CD6882">
        <w:rPr>
          <w:b/>
          <w:bCs/>
          <w:i/>
          <w:iCs/>
        </w:rPr>
        <w:t xml:space="preserve"> and conclude</w:t>
      </w:r>
      <w:r w:rsidR="00CD6882" w:rsidRPr="00CD6882">
        <w:rPr>
          <w:b/>
          <w:bCs/>
          <w:i/>
          <w:iCs/>
        </w:rPr>
        <w:t xml:space="preserve"> if intra-frequency measurement without gap</w:t>
      </w:r>
      <w:r w:rsidR="00CD6882">
        <w:rPr>
          <w:b/>
          <w:bCs/>
          <w:i/>
          <w:iCs/>
        </w:rPr>
        <w:t xml:space="preserve"> based on SSB outside active BWP</w:t>
      </w:r>
      <w:r w:rsidR="00CD6882" w:rsidRPr="00CD6882">
        <w:rPr>
          <w:b/>
          <w:bCs/>
          <w:i/>
          <w:iCs/>
        </w:rPr>
        <w:t xml:space="preserve"> is a must for UE supporting option B-1-</w:t>
      </w:r>
      <w:r w:rsidR="00AF5002">
        <w:rPr>
          <w:b/>
          <w:bCs/>
          <w:i/>
          <w:iCs/>
        </w:rPr>
        <w:t>2</w:t>
      </w:r>
      <w:r>
        <w:rPr>
          <w:b/>
          <w:bCs/>
          <w:i/>
          <w:iCs/>
        </w:rPr>
        <w:t>.</w:t>
      </w:r>
    </w:p>
    <w:p w14:paraId="07C6E818" w14:textId="49492D16" w:rsidR="00AF5002" w:rsidRDefault="00AF5002" w:rsidP="00C742A1">
      <w:pPr>
        <w:jc w:val="both"/>
        <w:rPr>
          <w:b/>
          <w:bCs/>
          <w:i/>
          <w:iCs/>
        </w:rPr>
      </w:pPr>
    </w:p>
    <w:p w14:paraId="2C9A7887" w14:textId="0B32AD05" w:rsidR="005F7A79" w:rsidRDefault="005F7A79" w:rsidP="005F7A79">
      <w:pPr>
        <w:spacing w:before="240"/>
        <w:jc w:val="both"/>
        <w:rPr>
          <w:color w:val="000000" w:themeColor="text1"/>
          <w:szCs w:val="24"/>
        </w:rPr>
      </w:pPr>
      <w:r>
        <w:rPr>
          <w:color w:val="000000" w:themeColor="text1"/>
          <w:szCs w:val="24"/>
        </w:rPr>
        <w:t>Furthermore, if intra-frequency measurement based on SSB outside active BWP is performed without gap, it may have impact on interruption requirements as it needs more RF retuning.</w:t>
      </w:r>
    </w:p>
    <w:p w14:paraId="5255473B" w14:textId="77777777" w:rsidR="005F7A79" w:rsidRPr="00AF5002" w:rsidRDefault="005F7A79" w:rsidP="00C742A1">
      <w:pPr>
        <w:jc w:val="both"/>
        <w:rPr>
          <w:b/>
          <w:bCs/>
          <w:i/>
          <w:iCs/>
        </w:rPr>
      </w:pPr>
    </w:p>
    <w:p w14:paraId="67518904" w14:textId="612703AA" w:rsidR="00993626" w:rsidRPr="0046019F" w:rsidRDefault="00993626" w:rsidP="00993626">
      <w:pPr>
        <w:pStyle w:val="2"/>
        <w:numPr>
          <w:ilvl w:val="0"/>
          <w:numId w:val="0"/>
        </w:numPr>
        <w:rPr>
          <w:lang w:val="en-US"/>
        </w:rPr>
      </w:pPr>
      <w:r>
        <w:rPr>
          <w:lang w:val="en-US"/>
        </w:rPr>
        <w:t>2.4 Interruption</w:t>
      </w:r>
      <w:r w:rsidRPr="0046019F">
        <w:rPr>
          <w:lang w:val="en-US"/>
        </w:rPr>
        <w:t xml:space="preserve"> requirements for option </w:t>
      </w:r>
      <w:r>
        <w:rPr>
          <w:lang w:val="en-US"/>
        </w:rPr>
        <w:t>B-1-2</w:t>
      </w:r>
    </w:p>
    <w:p w14:paraId="793B9EB1" w14:textId="2DE49ED7" w:rsidR="00993626" w:rsidRDefault="00866D58" w:rsidP="00F9676E">
      <w:pPr>
        <w:spacing w:before="240"/>
        <w:jc w:val="both"/>
        <w:rPr>
          <w:color w:val="000000" w:themeColor="text1"/>
          <w:szCs w:val="24"/>
        </w:rPr>
      </w:pPr>
      <w:r>
        <w:rPr>
          <w:color w:val="000000" w:themeColor="text1"/>
          <w:szCs w:val="24"/>
        </w:rPr>
        <w:t>It was agreed in the RAN#99 meeting that t</w:t>
      </w:r>
      <w:r w:rsidR="00F9676E" w:rsidRPr="00F9676E">
        <w:rPr>
          <w:color w:val="000000" w:themeColor="text1"/>
          <w:szCs w:val="24"/>
        </w:rPr>
        <w:t>he interruption related requirements</w:t>
      </w:r>
      <w:r>
        <w:rPr>
          <w:color w:val="000000" w:themeColor="text1"/>
          <w:szCs w:val="24"/>
        </w:rPr>
        <w:t xml:space="preserve"> for UE supporting option B-1-2</w:t>
      </w:r>
      <w:r w:rsidR="00F9676E" w:rsidRPr="00F9676E">
        <w:rPr>
          <w:color w:val="000000" w:themeColor="text1"/>
          <w:szCs w:val="24"/>
        </w:rPr>
        <w:t xml:space="preserve"> will be decided and specified in RAN4.</w:t>
      </w:r>
    </w:p>
    <w:p w14:paraId="36AE587A" w14:textId="2AFD6278" w:rsidR="00E62FCF" w:rsidRDefault="00E62FCF" w:rsidP="00F9676E">
      <w:pPr>
        <w:spacing w:before="240"/>
        <w:jc w:val="both"/>
        <w:rPr>
          <w:color w:val="000000" w:themeColor="text1"/>
          <w:szCs w:val="24"/>
        </w:rPr>
      </w:pPr>
      <w:r>
        <w:rPr>
          <w:rFonts w:hint="eastAsia"/>
          <w:color w:val="000000" w:themeColor="text1"/>
          <w:szCs w:val="24"/>
        </w:rPr>
        <w:lastRenderedPageBreak/>
        <w:t>I</w:t>
      </w:r>
      <w:r>
        <w:rPr>
          <w:color w:val="000000" w:themeColor="text1"/>
          <w:szCs w:val="24"/>
        </w:rPr>
        <w:t>n general, there are three alternatives to define interruption requirements in RRM specification.</w:t>
      </w:r>
    </w:p>
    <w:p w14:paraId="55B7573B" w14:textId="1E4B06D7" w:rsidR="00E62FCF" w:rsidRDefault="00E62FCF" w:rsidP="00E62FCF">
      <w:pPr>
        <w:spacing w:before="240"/>
        <w:ind w:leftChars="100" w:left="200"/>
        <w:jc w:val="both"/>
        <w:rPr>
          <w:color w:val="000000" w:themeColor="text1"/>
          <w:szCs w:val="24"/>
        </w:rPr>
      </w:pPr>
      <w:r>
        <w:rPr>
          <w:rFonts w:hint="eastAsia"/>
          <w:color w:val="000000" w:themeColor="text1"/>
          <w:szCs w:val="24"/>
        </w:rPr>
        <w:t>A</w:t>
      </w:r>
      <w:r>
        <w:rPr>
          <w:color w:val="000000" w:themeColor="text1"/>
          <w:szCs w:val="24"/>
        </w:rPr>
        <w:t>lt 1: Interruption requirements are specified with interruption length</w:t>
      </w:r>
      <w:r w:rsidR="006908FE">
        <w:rPr>
          <w:color w:val="000000" w:themeColor="text1"/>
          <w:szCs w:val="24"/>
        </w:rPr>
        <w:t xml:space="preserve"> and </w:t>
      </w:r>
      <w:r>
        <w:rPr>
          <w:color w:val="000000" w:themeColor="text1"/>
          <w:szCs w:val="24"/>
        </w:rPr>
        <w:t>starting point</w:t>
      </w:r>
    </w:p>
    <w:p w14:paraId="2A7F0813" w14:textId="6C9240A2" w:rsidR="00E62FCF" w:rsidRPr="00F9676E" w:rsidRDefault="00E62FCF" w:rsidP="00E62FCF">
      <w:pPr>
        <w:spacing w:before="240"/>
        <w:ind w:leftChars="100" w:left="200"/>
        <w:jc w:val="both"/>
        <w:rPr>
          <w:color w:val="000000" w:themeColor="text1"/>
          <w:szCs w:val="24"/>
        </w:rPr>
      </w:pPr>
      <w:r>
        <w:rPr>
          <w:rFonts w:hint="eastAsia"/>
          <w:color w:val="000000" w:themeColor="text1"/>
          <w:szCs w:val="24"/>
        </w:rPr>
        <w:t>A</w:t>
      </w:r>
      <w:r>
        <w:rPr>
          <w:color w:val="000000" w:themeColor="text1"/>
          <w:szCs w:val="24"/>
        </w:rPr>
        <w:t>lt 2: Interruption requirements are specified with interruption length and number of interruptions during certain period.</w:t>
      </w:r>
    </w:p>
    <w:p w14:paraId="26D62E44" w14:textId="456E7DD1" w:rsidR="006908FE" w:rsidRDefault="006908FE" w:rsidP="006908FE">
      <w:pPr>
        <w:spacing w:before="240"/>
        <w:ind w:leftChars="100" w:left="200"/>
        <w:jc w:val="both"/>
        <w:rPr>
          <w:color w:val="000000" w:themeColor="text1"/>
          <w:szCs w:val="24"/>
        </w:rPr>
      </w:pPr>
      <w:r>
        <w:rPr>
          <w:rFonts w:hint="eastAsia"/>
          <w:color w:val="000000" w:themeColor="text1"/>
          <w:szCs w:val="24"/>
        </w:rPr>
        <w:t>A</w:t>
      </w:r>
      <w:r>
        <w:rPr>
          <w:color w:val="000000" w:themeColor="text1"/>
          <w:szCs w:val="24"/>
        </w:rPr>
        <w:t>lt 3: Interruption requirements are specified with interruption length during certain procedure.</w:t>
      </w:r>
    </w:p>
    <w:p w14:paraId="168472DC" w14:textId="7BF8C78D" w:rsidR="00DA5576" w:rsidRDefault="00DA5576" w:rsidP="00DA5576">
      <w:pPr>
        <w:spacing w:before="240"/>
        <w:ind w:leftChars="100" w:left="200"/>
        <w:jc w:val="both"/>
        <w:rPr>
          <w:color w:val="000000" w:themeColor="text1"/>
          <w:szCs w:val="24"/>
        </w:rPr>
      </w:pPr>
      <w:r>
        <w:rPr>
          <w:rFonts w:hint="eastAsia"/>
          <w:color w:val="000000" w:themeColor="text1"/>
          <w:szCs w:val="24"/>
        </w:rPr>
        <w:t>A</w:t>
      </w:r>
      <w:r>
        <w:rPr>
          <w:color w:val="000000" w:themeColor="text1"/>
          <w:szCs w:val="24"/>
        </w:rPr>
        <w:t xml:space="preserve">lt 4: Interruption requirements are specified with </w:t>
      </w:r>
      <w:r w:rsidRPr="00DA5576">
        <w:rPr>
          <w:color w:val="000000" w:themeColor="text1"/>
          <w:szCs w:val="24"/>
        </w:rPr>
        <w:t>probability of missed ACK/NACK</w:t>
      </w:r>
      <w:r>
        <w:rPr>
          <w:color w:val="000000" w:themeColor="text1"/>
          <w:szCs w:val="24"/>
        </w:rPr>
        <w:t>.</w:t>
      </w:r>
    </w:p>
    <w:p w14:paraId="3456BB38" w14:textId="454AC82F" w:rsidR="00993626" w:rsidRDefault="006B7E94" w:rsidP="006B7E94">
      <w:pPr>
        <w:spacing w:before="240"/>
        <w:jc w:val="both"/>
        <w:rPr>
          <w:color w:val="000000" w:themeColor="text1"/>
          <w:szCs w:val="24"/>
        </w:rPr>
      </w:pPr>
      <w:r>
        <w:rPr>
          <w:rFonts w:hint="eastAsia"/>
          <w:color w:val="000000" w:themeColor="text1"/>
          <w:szCs w:val="24"/>
        </w:rPr>
        <w:t>F</w:t>
      </w:r>
      <w:r>
        <w:rPr>
          <w:color w:val="000000" w:themeColor="text1"/>
          <w:szCs w:val="24"/>
        </w:rPr>
        <w:t xml:space="preserve">or </w:t>
      </w:r>
      <w:r w:rsidR="007037C3">
        <w:rPr>
          <w:color w:val="000000" w:themeColor="text1"/>
          <w:szCs w:val="24"/>
        </w:rPr>
        <w:t>UE supporting option B-1-2, Alt 4 is the most appropriate approach to define interruption requirements.</w:t>
      </w:r>
    </w:p>
    <w:p w14:paraId="20F9FF32" w14:textId="7CFAD564" w:rsidR="007037C3" w:rsidRDefault="007037C3" w:rsidP="007037C3">
      <w:pPr>
        <w:jc w:val="both"/>
        <w:rPr>
          <w:b/>
          <w:bCs/>
          <w:i/>
          <w:iCs/>
        </w:rPr>
      </w:pPr>
      <w:r>
        <w:rPr>
          <w:b/>
          <w:bCs/>
          <w:i/>
          <w:iCs/>
        </w:rPr>
        <w:t>Proposal 4</w:t>
      </w:r>
      <w:r w:rsidRPr="00515EAB">
        <w:rPr>
          <w:b/>
          <w:bCs/>
          <w:i/>
          <w:iCs/>
        </w:rPr>
        <w:t xml:space="preserve">: </w:t>
      </w:r>
      <w:r>
        <w:rPr>
          <w:b/>
          <w:bCs/>
          <w:i/>
          <w:iCs/>
        </w:rPr>
        <w:t>Interruption requirements</w:t>
      </w:r>
      <w:r w:rsidRPr="00CD6882">
        <w:rPr>
          <w:b/>
          <w:bCs/>
          <w:i/>
          <w:iCs/>
        </w:rPr>
        <w:t xml:space="preserve"> for UE supporting option B-1-</w:t>
      </w:r>
      <w:r>
        <w:rPr>
          <w:b/>
          <w:bCs/>
          <w:i/>
          <w:iCs/>
        </w:rPr>
        <w:t>2 are specified with probability of missed ACK/NACK.</w:t>
      </w:r>
    </w:p>
    <w:p w14:paraId="31BFE161" w14:textId="77777777" w:rsidR="007037C3" w:rsidRPr="00AF5002" w:rsidRDefault="007037C3" w:rsidP="007037C3">
      <w:pPr>
        <w:jc w:val="both"/>
        <w:rPr>
          <w:b/>
          <w:bCs/>
          <w:i/>
          <w:iCs/>
        </w:rPr>
      </w:pPr>
    </w:p>
    <w:p w14:paraId="34113886" w14:textId="004A9AC8" w:rsidR="007037C3" w:rsidRPr="007037C3" w:rsidRDefault="007037C3" w:rsidP="006B7E94">
      <w:pPr>
        <w:spacing w:before="240"/>
        <w:jc w:val="both"/>
        <w:rPr>
          <w:color w:val="000000" w:themeColor="text1"/>
          <w:szCs w:val="24"/>
        </w:rPr>
      </w:pPr>
      <w:r>
        <w:rPr>
          <w:color w:val="000000" w:themeColor="text1"/>
          <w:szCs w:val="24"/>
        </w:rPr>
        <w:t>When UE is performing RLM/BFD/BM(L1-RSRP) measurements</w:t>
      </w:r>
      <w:r w:rsidR="005F7A79">
        <w:rPr>
          <w:color w:val="000000" w:themeColor="text1"/>
          <w:szCs w:val="24"/>
        </w:rPr>
        <w:t xml:space="preserve"> based on SSB outside active BWP, it may cause interruptions for each measurement depending on UE implementation. However, this may have big impact on system throughput. To achieve balance between system performance and UE power consumption, it is proposed that allowed probability of missed ACK/NACK for ALL RLM/BFM/BM(L1-RSRP) measurements based on SSB outside active BWP is 1%.</w:t>
      </w:r>
    </w:p>
    <w:p w14:paraId="6BB58793" w14:textId="38BA4673" w:rsidR="005F7A79" w:rsidRDefault="005F7A79" w:rsidP="005F7A79">
      <w:pPr>
        <w:jc w:val="both"/>
        <w:rPr>
          <w:b/>
          <w:bCs/>
          <w:i/>
          <w:iCs/>
        </w:rPr>
      </w:pPr>
      <w:r>
        <w:rPr>
          <w:b/>
          <w:bCs/>
          <w:i/>
          <w:iCs/>
        </w:rPr>
        <w:t>Proposal 5</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 measurements based on SSB</w:t>
      </w:r>
      <w:r>
        <w:rPr>
          <w:b/>
          <w:bCs/>
          <w:i/>
          <w:iCs/>
        </w:rPr>
        <w:t xml:space="preserve"> outside</w:t>
      </w:r>
      <w:r w:rsidRPr="005F7A79">
        <w:rPr>
          <w:b/>
          <w:bCs/>
          <w:i/>
          <w:iCs/>
        </w:rPr>
        <w:t xml:space="preserve"> active BWP</w:t>
      </w:r>
      <w:r>
        <w:rPr>
          <w:b/>
          <w:bCs/>
          <w:i/>
          <w:iCs/>
        </w:rPr>
        <w:t>.</w:t>
      </w:r>
    </w:p>
    <w:p w14:paraId="1B9E0C8D" w14:textId="77777777" w:rsidR="003066D8" w:rsidRPr="005F7A79" w:rsidRDefault="003066D8" w:rsidP="006B7E94">
      <w:pPr>
        <w:spacing w:before="240"/>
        <w:jc w:val="both"/>
        <w:rPr>
          <w:color w:val="000000" w:themeColor="text1"/>
          <w:szCs w:val="24"/>
        </w:rPr>
      </w:pPr>
    </w:p>
    <w:p w14:paraId="0530C968" w14:textId="77777777" w:rsidR="00993626" w:rsidRPr="00CD6882" w:rsidRDefault="00993626" w:rsidP="00C742A1">
      <w:pPr>
        <w:jc w:val="both"/>
        <w:rPr>
          <w:b/>
          <w:bCs/>
          <w:i/>
          <w:iCs/>
        </w:rPr>
      </w:pPr>
    </w:p>
    <w:bookmarkEnd w:id="4"/>
    <w:p w14:paraId="2AB5F174" w14:textId="77777777" w:rsidR="00FD3FC3" w:rsidRDefault="00FD3FC3">
      <w:pPr>
        <w:pStyle w:val="1"/>
        <w:numPr>
          <w:ilvl w:val="0"/>
          <w:numId w:val="23"/>
        </w:numPr>
        <w:tabs>
          <w:tab w:val="num" w:pos="432"/>
        </w:tabs>
        <w:ind w:left="432" w:hanging="432"/>
      </w:pPr>
      <w:r>
        <w:t>Summary</w:t>
      </w:r>
    </w:p>
    <w:p w14:paraId="1BA65674" w14:textId="499835C0" w:rsidR="000A45CF" w:rsidRDefault="00902A6E" w:rsidP="00FD3FC3">
      <w:pPr>
        <w:jc w:val="both"/>
      </w:pPr>
      <w:r>
        <w:t xml:space="preserve">In this contribution, </w:t>
      </w:r>
      <w:r w:rsidR="00514339" w:rsidRPr="00514339">
        <w:t>we provide</w:t>
      </w:r>
      <w:r w:rsidR="00514339">
        <w:t>d</w:t>
      </w:r>
      <w:r w:rsidR="00514339" w:rsidRPr="00514339">
        <w:t xml:space="preserve"> our views </w:t>
      </w:r>
      <w:r w:rsidR="003E34FF">
        <w:t>o</w:t>
      </w:r>
      <w:r w:rsidR="00EA13B2">
        <w:t xml:space="preserve">n RRM impact of option </w:t>
      </w:r>
      <w:r w:rsidR="00F9676E">
        <w:t>B-1-2</w:t>
      </w:r>
      <w:r w:rsidR="00EA13B2">
        <w:t xml:space="preserve"> for BWP operation without restriction.</w:t>
      </w:r>
      <w:r w:rsidR="000A45CF">
        <w:t xml:space="preserve"> Based </w:t>
      </w:r>
      <w:r w:rsidR="003A33E2">
        <w:t xml:space="preserve">on </w:t>
      </w:r>
      <w:r w:rsidR="000A45CF">
        <w:t>above analysis, following proposals are present.</w:t>
      </w:r>
    </w:p>
    <w:p w14:paraId="28FD4260" w14:textId="6948EAF1" w:rsidR="00CD6882" w:rsidRDefault="00CD6882" w:rsidP="00CD6882">
      <w:pPr>
        <w:jc w:val="both"/>
        <w:rPr>
          <w:b/>
          <w:bCs/>
          <w:i/>
          <w:iCs/>
        </w:rPr>
      </w:pPr>
      <w:r>
        <w:rPr>
          <w:b/>
          <w:bCs/>
          <w:i/>
          <w:iCs/>
        </w:rPr>
        <w:t>Proposal 1</w:t>
      </w:r>
      <w:r w:rsidRPr="00515EAB">
        <w:rPr>
          <w:b/>
          <w:bCs/>
          <w:i/>
          <w:iCs/>
        </w:rPr>
        <w:t xml:space="preserve">: </w:t>
      </w:r>
      <w:r>
        <w:rPr>
          <w:b/>
          <w:bCs/>
          <w:i/>
          <w:iCs/>
        </w:rPr>
        <w:t>It is clarified in the spec that existing RLM/BFD/CBD/BM(L1-RSRP) requirements for non-</w:t>
      </w:r>
      <w:proofErr w:type="spellStart"/>
      <w:r>
        <w:rPr>
          <w:b/>
          <w:bCs/>
          <w:i/>
          <w:iCs/>
        </w:rPr>
        <w:t>RedCap</w:t>
      </w:r>
      <w:proofErr w:type="spellEnd"/>
      <w:r>
        <w:rPr>
          <w:b/>
          <w:bCs/>
          <w:i/>
          <w:iCs/>
        </w:rPr>
        <w:t xml:space="preserve"> UE are applicable when SSB is outside active DL BWP if the UE supports option B-1-</w:t>
      </w:r>
      <w:r w:rsidR="005F7A79">
        <w:rPr>
          <w:b/>
          <w:bCs/>
          <w:i/>
          <w:iCs/>
        </w:rPr>
        <w:t>2</w:t>
      </w:r>
      <w:r>
        <w:rPr>
          <w:b/>
          <w:bCs/>
          <w:i/>
          <w:iCs/>
        </w:rPr>
        <w:t xml:space="preserve"> for BWP operation without restriction.</w:t>
      </w:r>
    </w:p>
    <w:p w14:paraId="64DF4CB4" w14:textId="77777777" w:rsidR="00CD6882" w:rsidRDefault="00CD6882" w:rsidP="00CD6882">
      <w:pPr>
        <w:jc w:val="both"/>
        <w:rPr>
          <w:b/>
          <w:bCs/>
          <w:i/>
          <w:iCs/>
        </w:rPr>
      </w:pPr>
      <w:r>
        <w:rPr>
          <w:b/>
          <w:bCs/>
          <w:i/>
          <w:iCs/>
        </w:rPr>
        <w:t>Proposal 2</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674EB9AE" w14:textId="5B344214" w:rsidR="00CD6882" w:rsidRDefault="00CD6882" w:rsidP="00CD6882">
      <w:pPr>
        <w:jc w:val="both"/>
        <w:rPr>
          <w:b/>
          <w:bCs/>
          <w:i/>
          <w:iCs/>
        </w:rPr>
      </w:pPr>
      <w:r>
        <w:rPr>
          <w:b/>
          <w:bCs/>
          <w:i/>
          <w:iCs/>
        </w:rPr>
        <w:t>Proposal 3</w:t>
      </w:r>
      <w:r w:rsidRPr="00515EAB">
        <w:rPr>
          <w:b/>
          <w:bCs/>
          <w:i/>
          <w:iCs/>
        </w:rPr>
        <w:t xml:space="preserve">: </w:t>
      </w:r>
      <w:r>
        <w:rPr>
          <w:b/>
          <w:bCs/>
          <w:i/>
          <w:iCs/>
        </w:rPr>
        <w:t xml:space="preserve">RAN4 to </w:t>
      </w:r>
      <w:r w:rsidRPr="00CD6882">
        <w:rPr>
          <w:b/>
          <w:bCs/>
          <w:i/>
          <w:iCs/>
        </w:rPr>
        <w:t>study</w:t>
      </w:r>
      <w:r>
        <w:rPr>
          <w:b/>
          <w:bCs/>
          <w:i/>
          <w:iCs/>
        </w:rPr>
        <w:t xml:space="preserve"> and conclude</w:t>
      </w:r>
      <w:r w:rsidRPr="00CD6882">
        <w:rPr>
          <w:b/>
          <w:bCs/>
          <w:i/>
          <w:iCs/>
        </w:rPr>
        <w:t xml:space="preserve"> if intra-frequency measurement without gap</w:t>
      </w:r>
      <w:r>
        <w:rPr>
          <w:b/>
          <w:bCs/>
          <w:i/>
          <w:iCs/>
        </w:rPr>
        <w:t xml:space="preserve"> based on SSB outside active BWP</w:t>
      </w:r>
      <w:r w:rsidRPr="00CD6882">
        <w:rPr>
          <w:b/>
          <w:bCs/>
          <w:i/>
          <w:iCs/>
        </w:rPr>
        <w:t xml:space="preserve"> is a must for UE supporting option B-1-</w:t>
      </w:r>
      <w:r w:rsidR="005F7A79">
        <w:rPr>
          <w:b/>
          <w:bCs/>
          <w:i/>
          <w:iCs/>
        </w:rPr>
        <w:t>2</w:t>
      </w:r>
      <w:r>
        <w:rPr>
          <w:b/>
          <w:bCs/>
          <w:i/>
          <w:iCs/>
        </w:rPr>
        <w:t>.</w:t>
      </w:r>
    </w:p>
    <w:p w14:paraId="0B2E1721" w14:textId="77777777" w:rsidR="005F7A79" w:rsidRDefault="005F7A79" w:rsidP="005F7A79">
      <w:pPr>
        <w:jc w:val="both"/>
        <w:rPr>
          <w:b/>
          <w:bCs/>
          <w:i/>
          <w:iCs/>
        </w:rPr>
      </w:pPr>
      <w:r>
        <w:rPr>
          <w:b/>
          <w:bCs/>
          <w:i/>
          <w:iCs/>
        </w:rPr>
        <w:t>Proposal 4</w:t>
      </w:r>
      <w:r w:rsidRPr="00515EAB">
        <w:rPr>
          <w:b/>
          <w:bCs/>
          <w:i/>
          <w:iCs/>
        </w:rPr>
        <w:t xml:space="preserve">: </w:t>
      </w:r>
      <w:r>
        <w:rPr>
          <w:b/>
          <w:bCs/>
          <w:i/>
          <w:iCs/>
        </w:rPr>
        <w:t>Interruption requirements</w:t>
      </w:r>
      <w:r w:rsidRPr="00CD6882">
        <w:rPr>
          <w:b/>
          <w:bCs/>
          <w:i/>
          <w:iCs/>
        </w:rPr>
        <w:t xml:space="preserve"> for UE supporting option B-1-</w:t>
      </w:r>
      <w:r>
        <w:rPr>
          <w:b/>
          <w:bCs/>
          <w:i/>
          <w:iCs/>
        </w:rPr>
        <w:t>2 are specified with probability of missed ACK/NACK.</w:t>
      </w:r>
    </w:p>
    <w:p w14:paraId="69BC5B5D" w14:textId="77777777" w:rsidR="005F7A79" w:rsidRDefault="005F7A79" w:rsidP="005F7A79">
      <w:pPr>
        <w:jc w:val="both"/>
        <w:rPr>
          <w:b/>
          <w:bCs/>
          <w:i/>
          <w:iCs/>
        </w:rPr>
      </w:pPr>
      <w:r>
        <w:rPr>
          <w:b/>
          <w:bCs/>
          <w:i/>
          <w:iCs/>
        </w:rPr>
        <w:t>Proposal 5</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 measurements based on SSB</w:t>
      </w:r>
      <w:r>
        <w:rPr>
          <w:b/>
          <w:bCs/>
          <w:i/>
          <w:iCs/>
        </w:rPr>
        <w:t xml:space="preserve"> outside</w:t>
      </w:r>
      <w:r w:rsidRPr="005F7A79">
        <w:rPr>
          <w:b/>
          <w:bCs/>
          <w:i/>
          <w:iCs/>
        </w:rPr>
        <w:t xml:space="preserve"> active BWP</w:t>
      </w:r>
      <w:r>
        <w:rPr>
          <w:b/>
          <w:bCs/>
          <w:i/>
          <w:iCs/>
        </w:rPr>
        <w:t>.</w:t>
      </w:r>
    </w:p>
    <w:p w14:paraId="19635CFB" w14:textId="16E820C3" w:rsidR="000F51BD" w:rsidRPr="005F7A79" w:rsidRDefault="000F51BD"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5" w:name="_Hlk4777878"/>
    </w:p>
    <w:bookmarkEnd w:id="5"/>
    <w:p w14:paraId="46444C4C" w14:textId="4357EBEA" w:rsidR="0012558F" w:rsidRDefault="0012558F" w:rsidP="00404924">
      <w:pPr>
        <w:pStyle w:val="Reference"/>
        <w:numPr>
          <w:ilvl w:val="0"/>
          <w:numId w:val="24"/>
        </w:numPr>
        <w:suppressAutoHyphens w:val="0"/>
        <w:spacing w:before="120" w:line="280" w:lineRule="atLeast"/>
        <w:jc w:val="both"/>
        <w:rPr>
          <w:bCs/>
          <w:kern w:val="2"/>
          <w:szCs w:val="18"/>
        </w:rPr>
      </w:pPr>
      <w:r w:rsidRPr="0079676D">
        <w:rPr>
          <w:bCs/>
          <w:kern w:val="2"/>
          <w:szCs w:val="18"/>
        </w:rPr>
        <w:t>RP-2</w:t>
      </w:r>
      <w:r>
        <w:rPr>
          <w:bCs/>
          <w:kern w:val="2"/>
          <w:szCs w:val="18"/>
        </w:rPr>
        <w:t>30805</w:t>
      </w:r>
      <w:r w:rsidRPr="0079676D">
        <w:rPr>
          <w:bCs/>
          <w:kern w:val="2"/>
          <w:szCs w:val="18"/>
        </w:rPr>
        <w:tab/>
      </w:r>
      <w:r w:rsidRPr="0012558F">
        <w:rPr>
          <w:bCs/>
          <w:kern w:val="2"/>
          <w:szCs w:val="18"/>
        </w:rPr>
        <w:t xml:space="preserve">New WID: Complete the specification support for </w:t>
      </w:r>
      <w:proofErr w:type="spellStart"/>
      <w:r w:rsidRPr="0012558F">
        <w:rPr>
          <w:bCs/>
          <w:kern w:val="2"/>
          <w:szCs w:val="18"/>
        </w:rPr>
        <w:t>BandWidth</w:t>
      </w:r>
      <w:proofErr w:type="spellEnd"/>
      <w:r w:rsidRPr="0012558F">
        <w:rPr>
          <w:bCs/>
          <w:kern w:val="2"/>
          <w:szCs w:val="18"/>
        </w:rPr>
        <w:t xml:space="preserve"> Part operation without restriction in NR</w:t>
      </w:r>
      <w:r>
        <w:rPr>
          <w:rFonts w:asciiTheme="minorEastAsia" w:eastAsiaTheme="minorEastAsia" w:hAnsiTheme="minorEastAsia" w:hint="eastAsia"/>
          <w:bCs/>
          <w:kern w:val="2"/>
          <w:szCs w:val="18"/>
        </w:rPr>
        <w:t>,</w:t>
      </w:r>
      <w:r w:rsidRPr="0079676D">
        <w:rPr>
          <w:bCs/>
          <w:kern w:val="2"/>
          <w:szCs w:val="18"/>
        </w:rPr>
        <w:t xml:space="preserve"> Vodafone</w:t>
      </w:r>
      <w:r w:rsidR="00494DE9">
        <w:rPr>
          <w:bCs/>
          <w:kern w:val="2"/>
          <w:szCs w:val="18"/>
        </w:rPr>
        <w:t>, RAN#99</w:t>
      </w:r>
    </w:p>
    <w:p w14:paraId="278075FE" w14:textId="78CD5AF9" w:rsidR="009736F6" w:rsidRDefault="009736F6" w:rsidP="009736F6">
      <w:pPr>
        <w:pStyle w:val="Reference"/>
        <w:numPr>
          <w:ilvl w:val="0"/>
          <w:numId w:val="24"/>
        </w:numPr>
        <w:suppressAutoHyphens w:val="0"/>
        <w:spacing w:before="120" w:line="280" w:lineRule="atLeast"/>
        <w:jc w:val="both"/>
        <w:rPr>
          <w:bCs/>
          <w:kern w:val="2"/>
          <w:szCs w:val="18"/>
        </w:rPr>
      </w:pPr>
      <w:r w:rsidRPr="00855905">
        <w:rPr>
          <w:bCs/>
          <w:kern w:val="2"/>
          <w:szCs w:val="18"/>
        </w:rPr>
        <w:t>R4-2220437</w:t>
      </w:r>
      <w:r w:rsidRPr="00855905">
        <w:rPr>
          <w:bCs/>
          <w:kern w:val="2"/>
          <w:szCs w:val="18"/>
        </w:rPr>
        <w:tab/>
        <w:t>LS on BWP operation without bandwidth restriction</w:t>
      </w:r>
      <w:r>
        <w:rPr>
          <w:bCs/>
          <w:kern w:val="2"/>
          <w:szCs w:val="18"/>
        </w:rPr>
        <w:t>,</w:t>
      </w:r>
      <w:r w:rsidRPr="00855905">
        <w:rPr>
          <w:bCs/>
          <w:kern w:val="2"/>
          <w:szCs w:val="18"/>
        </w:rPr>
        <w:t xml:space="preserve"> </w:t>
      </w:r>
      <w:r>
        <w:rPr>
          <w:bCs/>
          <w:kern w:val="2"/>
          <w:szCs w:val="18"/>
        </w:rPr>
        <w:t>vivo, RAN4, RAN4#105</w:t>
      </w:r>
    </w:p>
    <w:p w14:paraId="79280B46" w14:textId="39228F68" w:rsidR="00494DE9" w:rsidRDefault="00494DE9" w:rsidP="009736F6">
      <w:pPr>
        <w:pStyle w:val="Reference"/>
        <w:numPr>
          <w:ilvl w:val="0"/>
          <w:numId w:val="24"/>
        </w:numPr>
        <w:suppressAutoHyphens w:val="0"/>
        <w:spacing w:before="120" w:line="280" w:lineRule="atLeast"/>
        <w:jc w:val="both"/>
        <w:rPr>
          <w:bCs/>
          <w:kern w:val="2"/>
          <w:szCs w:val="18"/>
        </w:rPr>
      </w:pPr>
      <w:r w:rsidRPr="00494DE9">
        <w:rPr>
          <w:bCs/>
          <w:kern w:val="2"/>
          <w:szCs w:val="18"/>
        </w:rPr>
        <w:lastRenderedPageBreak/>
        <w:t xml:space="preserve">R4-230x On RRM impact of option </w:t>
      </w:r>
      <w:r w:rsidR="00FC1A1E">
        <w:rPr>
          <w:bCs/>
          <w:kern w:val="2"/>
          <w:szCs w:val="18"/>
        </w:rPr>
        <w:t>B-1-1</w:t>
      </w:r>
      <w:r w:rsidRPr="00494DE9">
        <w:rPr>
          <w:bCs/>
          <w:kern w:val="2"/>
          <w:szCs w:val="18"/>
        </w:rPr>
        <w:t xml:space="preserve"> for BWP operation without restriction</w:t>
      </w:r>
      <w:r>
        <w:rPr>
          <w:bCs/>
          <w:kern w:val="2"/>
          <w:szCs w:val="18"/>
        </w:rPr>
        <w:t>, vivo</w:t>
      </w:r>
    </w:p>
    <w:sectPr w:rsidR="00494DE9"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C58D7" w14:textId="77777777" w:rsidR="00372A90" w:rsidRDefault="00372A90">
      <w:pPr>
        <w:spacing w:after="0"/>
      </w:pPr>
      <w:r>
        <w:separator/>
      </w:r>
    </w:p>
  </w:endnote>
  <w:endnote w:type="continuationSeparator" w:id="0">
    <w:p w14:paraId="019FAB75" w14:textId="77777777" w:rsidR="00372A90" w:rsidRDefault="00372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49C8" w14:textId="77777777" w:rsidR="00372A90" w:rsidRDefault="00372A90">
      <w:pPr>
        <w:spacing w:after="0"/>
      </w:pPr>
      <w:r>
        <w:separator/>
      </w:r>
    </w:p>
  </w:footnote>
  <w:footnote w:type="continuationSeparator" w:id="0">
    <w:p w14:paraId="57D3695F" w14:textId="77777777" w:rsidR="00372A90" w:rsidRDefault="00372A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8"/>
  </w:num>
  <w:num w:numId="21" w16cid:durableId="704597291">
    <w:abstractNumId w:val="41"/>
  </w:num>
  <w:num w:numId="22" w16cid:durableId="874150343">
    <w:abstractNumId w:val="33"/>
  </w:num>
  <w:num w:numId="23" w16cid:durableId="1374308038">
    <w:abstractNumId w:val="38"/>
  </w:num>
  <w:num w:numId="24" w16cid:durableId="2101834346">
    <w:abstractNumId w:val="45"/>
  </w:num>
  <w:num w:numId="25" w16cid:durableId="1920750834">
    <w:abstractNumId w:val="29"/>
  </w:num>
  <w:num w:numId="26" w16cid:durableId="29647353">
    <w:abstractNumId w:val="22"/>
  </w:num>
  <w:num w:numId="27" w16cid:durableId="1677926485">
    <w:abstractNumId w:val="37"/>
  </w:num>
  <w:num w:numId="28" w16cid:durableId="180048914">
    <w:abstractNumId w:val="26"/>
  </w:num>
  <w:num w:numId="29" w16cid:durableId="1368916021">
    <w:abstractNumId w:val="25"/>
  </w:num>
  <w:num w:numId="30" w16cid:durableId="1502506586">
    <w:abstractNumId w:val="40"/>
  </w:num>
  <w:num w:numId="31" w16cid:durableId="1603369063">
    <w:abstractNumId w:val="23"/>
  </w:num>
  <w:num w:numId="32" w16cid:durableId="781069454">
    <w:abstractNumId w:val="27"/>
  </w:num>
  <w:num w:numId="33" w16cid:durableId="1486580316">
    <w:abstractNumId w:val="31"/>
  </w:num>
  <w:num w:numId="34" w16cid:durableId="1103770243">
    <w:abstractNumId w:val="39"/>
  </w:num>
  <w:num w:numId="35" w16cid:durableId="1157917073">
    <w:abstractNumId w:val="30"/>
  </w:num>
  <w:num w:numId="36" w16cid:durableId="556476037">
    <w:abstractNumId w:val="43"/>
  </w:num>
  <w:num w:numId="37" w16cid:durableId="1853491504">
    <w:abstractNumId w:val="21"/>
  </w:num>
  <w:num w:numId="38" w16cid:durableId="741680425">
    <w:abstractNumId w:val="34"/>
  </w:num>
  <w:num w:numId="39" w16cid:durableId="99107382">
    <w:abstractNumId w:val="42"/>
  </w:num>
  <w:num w:numId="40" w16cid:durableId="1822965173">
    <w:abstractNumId w:val="35"/>
  </w:num>
  <w:num w:numId="41" w16cid:durableId="630015623">
    <w:abstractNumId w:val="44"/>
  </w:num>
  <w:num w:numId="42" w16cid:durableId="460806315">
    <w:abstractNumId w:val="36"/>
  </w:num>
  <w:num w:numId="43" w16cid:durableId="1810827505">
    <w:abstractNumId w:val="32"/>
  </w:num>
  <w:num w:numId="44" w16cid:durableId="39702180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A74"/>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5EA3"/>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2E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7763"/>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4D78"/>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0881"/>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88A"/>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606C"/>
    <w:rsid w:val="003066D8"/>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4166"/>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90"/>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4EC3"/>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4FF"/>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529"/>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CEB"/>
    <w:rsid w:val="00436E1D"/>
    <w:rsid w:val="004373C2"/>
    <w:rsid w:val="00437929"/>
    <w:rsid w:val="00440FCF"/>
    <w:rsid w:val="0044230D"/>
    <w:rsid w:val="004423B2"/>
    <w:rsid w:val="00443B0A"/>
    <w:rsid w:val="0044470A"/>
    <w:rsid w:val="00447767"/>
    <w:rsid w:val="0045020A"/>
    <w:rsid w:val="004510CD"/>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4DE9"/>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3561"/>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582F"/>
    <w:rsid w:val="00526EBE"/>
    <w:rsid w:val="00527F5E"/>
    <w:rsid w:val="00530F57"/>
    <w:rsid w:val="005319BD"/>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278"/>
    <w:rsid w:val="00575BE0"/>
    <w:rsid w:val="00576617"/>
    <w:rsid w:val="00577D51"/>
    <w:rsid w:val="00580B52"/>
    <w:rsid w:val="005822F5"/>
    <w:rsid w:val="00582C4C"/>
    <w:rsid w:val="005839E6"/>
    <w:rsid w:val="00586524"/>
    <w:rsid w:val="00586AA6"/>
    <w:rsid w:val="00586FAD"/>
    <w:rsid w:val="005876CB"/>
    <w:rsid w:val="00590341"/>
    <w:rsid w:val="00591818"/>
    <w:rsid w:val="00591BC7"/>
    <w:rsid w:val="00591DA2"/>
    <w:rsid w:val="00593135"/>
    <w:rsid w:val="005932A4"/>
    <w:rsid w:val="0059364F"/>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A79"/>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790"/>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08FE"/>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36F2"/>
    <w:rsid w:val="006B5657"/>
    <w:rsid w:val="006B573E"/>
    <w:rsid w:val="006B64AC"/>
    <w:rsid w:val="006B6C0F"/>
    <w:rsid w:val="006B7E94"/>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136C"/>
    <w:rsid w:val="006F13AF"/>
    <w:rsid w:val="006F1F31"/>
    <w:rsid w:val="006F2E0B"/>
    <w:rsid w:val="006F2E96"/>
    <w:rsid w:val="006F353D"/>
    <w:rsid w:val="006F3597"/>
    <w:rsid w:val="006F3BD8"/>
    <w:rsid w:val="006F3E3A"/>
    <w:rsid w:val="006F466C"/>
    <w:rsid w:val="006F4BE3"/>
    <w:rsid w:val="006F4F6D"/>
    <w:rsid w:val="006F558E"/>
    <w:rsid w:val="006F6387"/>
    <w:rsid w:val="006F650C"/>
    <w:rsid w:val="006F67F3"/>
    <w:rsid w:val="006F6FC3"/>
    <w:rsid w:val="007000D8"/>
    <w:rsid w:val="00700441"/>
    <w:rsid w:val="00702A2A"/>
    <w:rsid w:val="00702F78"/>
    <w:rsid w:val="0070323F"/>
    <w:rsid w:val="007037C3"/>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33D"/>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76C3A"/>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390"/>
    <w:rsid w:val="007A345E"/>
    <w:rsid w:val="007A3BA6"/>
    <w:rsid w:val="007A589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51B"/>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200C"/>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6D58"/>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2404"/>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4C2"/>
    <w:rsid w:val="00905811"/>
    <w:rsid w:val="00907342"/>
    <w:rsid w:val="00907350"/>
    <w:rsid w:val="009073AF"/>
    <w:rsid w:val="00910FDE"/>
    <w:rsid w:val="009110FD"/>
    <w:rsid w:val="0091179E"/>
    <w:rsid w:val="009125BE"/>
    <w:rsid w:val="00912D03"/>
    <w:rsid w:val="009143BD"/>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3E35"/>
    <w:rsid w:val="00963E3D"/>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626"/>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D09"/>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0CDA"/>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5002"/>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3B2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B0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6882"/>
    <w:rsid w:val="00CD7838"/>
    <w:rsid w:val="00CD7A67"/>
    <w:rsid w:val="00CE0731"/>
    <w:rsid w:val="00CE118F"/>
    <w:rsid w:val="00CE1C19"/>
    <w:rsid w:val="00CE1FF3"/>
    <w:rsid w:val="00CE2A7C"/>
    <w:rsid w:val="00CE2F71"/>
    <w:rsid w:val="00CE3A7A"/>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5686"/>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92C"/>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AC2"/>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576"/>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FCF"/>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19D"/>
    <w:rsid w:val="00EC2D22"/>
    <w:rsid w:val="00EC3036"/>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613E"/>
    <w:rsid w:val="00F9676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751"/>
    <w:rsid w:val="00FA50C8"/>
    <w:rsid w:val="00FA7925"/>
    <w:rsid w:val="00FA7E8C"/>
    <w:rsid w:val="00FB002C"/>
    <w:rsid w:val="00FB2DAB"/>
    <w:rsid w:val="00FB3924"/>
    <w:rsid w:val="00FB4C90"/>
    <w:rsid w:val="00FB62F3"/>
    <w:rsid w:val="00FB63B6"/>
    <w:rsid w:val="00FC0BBA"/>
    <w:rsid w:val="00FC11D1"/>
    <w:rsid w:val="00FC1413"/>
    <w:rsid w:val="00FC166C"/>
    <w:rsid w:val="00FC1A1E"/>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F7A79"/>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575</TotalTime>
  <Pages>4</Pages>
  <Words>1000</Words>
  <Characters>5703</Characters>
  <Application>Microsoft Office Word</Application>
  <DocSecurity>0</DocSecurity>
  <Lines>47</Lines>
  <Paragraphs>13</Paragraphs>
  <ScaleCrop>false</ScaleCrop>
  <Company>Tom</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105</cp:revision>
  <cp:lastPrinted>1995-11-21T09:41:00Z</cp:lastPrinted>
  <dcterms:created xsi:type="dcterms:W3CDTF">2022-11-07T09:43:00Z</dcterms:created>
  <dcterms:modified xsi:type="dcterms:W3CDTF">2023-04-10T10:51:00Z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